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556" w:rsidRPr="009A01A3" w:rsidRDefault="00450556">
      <w:pPr>
        <w:spacing w:line="200" w:lineRule="exact"/>
        <w:rPr>
          <w:rFonts w:ascii="Sylfaen" w:hAnsi="Sylfaen"/>
          <w:sz w:val="24"/>
          <w:szCs w:val="24"/>
        </w:rPr>
      </w:pPr>
    </w:p>
    <w:p w:rsidR="00450556" w:rsidRPr="009A01A3" w:rsidRDefault="00450556">
      <w:pPr>
        <w:spacing w:line="200" w:lineRule="exact"/>
        <w:rPr>
          <w:rFonts w:ascii="Sylfaen" w:hAnsi="Sylfaen"/>
          <w:sz w:val="24"/>
          <w:szCs w:val="24"/>
        </w:rPr>
      </w:pPr>
    </w:p>
    <w:p w:rsidR="00450556" w:rsidRPr="009A01A3" w:rsidRDefault="00450556">
      <w:pPr>
        <w:spacing w:line="200" w:lineRule="exact"/>
        <w:rPr>
          <w:rFonts w:ascii="Sylfaen" w:hAnsi="Sylfaen"/>
          <w:sz w:val="24"/>
          <w:szCs w:val="24"/>
        </w:rPr>
      </w:pPr>
    </w:p>
    <w:p w:rsidR="000E70BA" w:rsidRPr="000E70BA" w:rsidRDefault="000E70BA" w:rsidP="000E70BA">
      <w:pPr>
        <w:pStyle w:val="Subtitle"/>
        <w:jc w:val="center"/>
        <w:rPr>
          <w:rStyle w:val="Strong"/>
          <w:rFonts w:ascii="Sylfaen" w:hAnsi="Sylfaen"/>
          <w:sz w:val="28"/>
          <w:szCs w:val="28"/>
        </w:rPr>
      </w:pPr>
      <w:r w:rsidRPr="000E70BA">
        <w:rPr>
          <w:rStyle w:val="Strong"/>
          <w:rFonts w:ascii="Sylfaen" w:hAnsi="Sylfaen" w:cs="Sylfaen"/>
          <w:sz w:val="28"/>
          <w:szCs w:val="28"/>
          <w:lang w:val="ka-GE"/>
        </w:rPr>
        <w:t>ცხრილი</w:t>
      </w:r>
      <w:r w:rsidRPr="000E70BA">
        <w:rPr>
          <w:rStyle w:val="Strong"/>
          <w:rFonts w:ascii="Sylfaen" w:hAnsi="Sylfaen"/>
          <w:sz w:val="28"/>
          <w:szCs w:val="28"/>
          <w:lang w:val="ka-GE"/>
        </w:rPr>
        <w:t xml:space="preserve">. </w:t>
      </w:r>
      <w:r w:rsidRPr="000E70BA">
        <w:rPr>
          <w:rStyle w:val="Strong"/>
          <w:rFonts w:ascii="Sylfaen" w:hAnsi="Sylfaen"/>
          <w:sz w:val="28"/>
          <w:szCs w:val="28"/>
        </w:rPr>
        <w:t>№3</w:t>
      </w:r>
      <w:r w:rsidRPr="000E70BA">
        <w:rPr>
          <w:rStyle w:val="Strong"/>
          <w:rFonts w:ascii="Sylfaen" w:hAnsi="Sylfaen"/>
          <w:sz w:val="28"/>
          <w:szCs w:val="28"/>
          <w:lang w:val="ka-GE"/>
        </w:rPr>
        <w:t xml:space="preserve">7. </w:t>
      </w:r>
      <w:proofErr w:type="spellStart"/>
      <w:proofErr w:type="gramStart"/>
      <w:r w:rsidRPr="000E70BA">
        <w:rPr>
          <w:rStyle w:val="Strong"/>
          <w:rFonts w:ascii="Sylfaen" w:hAnsi="Sylfaen" w:cs="Sylfaen"/>
          <w:sz w:val="28"/>
          <w:szCs w:val="28"/>
        </w:rPr>
        <w:t>მონიტორინგის</w:t>
      </w:r>
      <w:proofErr w:type="spellEnd"/>
      <w:proofErr w:type="gramEnd"/>
      <w:r w:rsidRPr="000E70BA">
        <w:rPr>
          <w:rStyle w:val="Strong"/>
          <w:rFonts w:ascii="Sylfaen" w:hAnsi="Sylfaen"/>
          <w:sz w:val="28"/>
          <w:szCs w:val="28"/>
        </w:rPr>
        <w:t xml:space="preserve"> </w:t>
      </w:r>
      <w:proofErr w:type="spellStart"/>
      <w:r w:rsidRPr="000E70BA">
        <w:rPr>
          <w:rStyle w:val="Strong"/>
          <w:rFonts w:ascii="Sylfaen" w:hAnsi="Sylfaen" w:cs="Sylfaen"/>
          <w:sz w:val="28"/>
          <w:szCs w:val="28"/>
        </w:rPr>
        <w:t>გეგმა</w:t>
      </w:r>
      <w:proofErr w:type="spellEnd"/>
      <w:r w:rsidRPr="000E70BA">
        <w:rPr>
          <w:rStyle w:val="Strong"/>
          <w:rFonts w:ascii="Sylfaen" w:hAnsi="Sylfaen"/>
          <w:sz w:val="28"/>
          <w:szCs w:val="28"/>
        </w:rPr>
        <w:t xml:space="preserve"> - </w:t>
      </w:r>
      <w:r w:rsidRPr="000E70BA">
        <w:rPr>
          <w:rStyle w:val="Strong"/>
          <w:rFonts w:ascii="Sylfaen" w:hAnsi="Sylfaen" w:cs="Sylfaen"/>
          <w:sz w:val="28"/>
          <w:szCs w:val="28"/>
          <w:lang w:val="ka-GE"/>
        </w:rPr>
        <w:t>მშენებლობის</w:t>
      </w:r>
      <w:r w:rsidRPr="000E70BA">
        <w:rPr>
          <w:rStyle w:val="Strong"/>
          <w:rFonts w:ascii="Sylfaen" w:hAnsi="Sylfaen"/>
          <w:sz w:val="28"/>
          <w:szCs w:val="28"/>
        </w:rPr>
        <w:t xml:space="preserve"> </w:t>
      </w:r>
      <w:proofErr w:type="spellStart"/>
      <w:r w:rsidRPr="000E70BA">
        <w:rPr>
          <w:rStyle w:val="Strong"/>
          <w:rFonts w:ascii="Sylfaen" w:hAnsi="Sylfaen" w:cs="Sylfaen"/>
          <w:sz w:val="28"/>
          <w:szCs w:val="28"/>
        </w:rPr>
        <w:t>ეტაპი</w:t>
      </w:r>
      <w:proofErr w:type="spellEnd"/>
    </w:p>
    <w:p w:rsidR="00450556" w:rsidRPr="009A01A3" w:rsidRDefault="00450556">
      <w:pPr>
        <w:spacing w:before="6" w:line="120" w:lineRule="exact"/>
        <w:rPr>
          <w:rFonts w:ascii="Sylfaen" w:hAnsi="Sylfaen"/>
          <w:sz w:val="24"/>
          <w:szCs w:val="24"/>
        </w:rPr>
      </w:pPr>
    </w:p>
    <w:p w:rsidR="00450556" w:rsidRPr="009A01A3" w:rsidRDefault="00450556">
      <w:pPr>
        <w:spacing w:line="200" w:lineRule="exact"/>
        <w:rPr>
          <w:rFonts w:ascii="Sylfaen" w:hAnsi="Sylfaen"/>
          <w:sz w:val="24"/>
          <w:szCs w:val="24"/>
        </w:rPr>
      </w:pPr>
    </w:p>
    <w:p w:rsidR="00450556" w:rsidRPr="009A01A3" w:rsidRDefault="00450556">
      <w:pPr>
        <w:spacing w:line="200" w:lineRule="exact"/>
        <w:rPr>
          <w:rFonts w:ascii="Sylfaen" w:hAnsi="Sylfaen"/>
          <w:sz w:val="24"/>
          <w:szCs w:val="24"/>
        </w:rPr>
      </w:pPr>
    </w:p>
    <w:tbl>
      <w:tblPr>
        <w:tblW w:w="20432" w:type="dxa"/>
        <w:tblInd w:w="15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6"/>
        <w:gridCol w:w="4395"/>
        <w:gridCol w:w="4252"/>
        <w:gridCol w:w="3119"/>
        <w:gridCol w:w="2693"/>
        <w:gridCol w:w="2997"/>
      </w:tblGrid>
      <w:tr w:rsidR="00450556" w:rsidRPr="009A01A3" w:rsidTr="009A01A3">
        <w:trPr>
          <w:trHeight w:hRule="exact" w:val="1042"/>
        </w:trPr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 w:rsidP="009A01A3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9A01A3" w:rsidRDefault="00EF1A85" w:rsidP="009A01A3">
            <w:pPr>
              <w:tabs>
                <w:tab w:val="left" w:pos="2693"/>
              </w:tabs>
              <w:ind w:left="141" w:right="245" w:hanging="10"/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კო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ლი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აგ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ნი</w:t>
            </w:r>
            <w:proofErr w:type="spellEnd"/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 w:rsidP="009A01A3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9A01A3" w:rsidRDefault="00EF1A85" w:rsidP="009A01A3">
            <w:pPr>
              <w:ind w:left="102" w:right="102"/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კო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ლი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/</w:t>
            </w: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ჯ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proofErr w:type="spellEnd"/>
          </w:p>
          <w:p w:rsidR="00450556" w:rsidRPr="009A01A3" w:rsidRDefault="00EF1A85" w:rsidP="009A01A3">
            <w:pPr>
              <w:ind w:left="102" w:right="102"/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ღ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წ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ერ</w:t>
            </w:r>
            <w:r w:rsidRPr="009A01A3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 w:rsidP="009A01A3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9A01A3" w:rsidRDefault="00EF1A85" w:rsidP="009A01A3">
            <w:pPr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w w:val="99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b/>
                <w:spacing w:val="-3"/>
                <w:w w:val="99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თო</w:t>
            </w:r>
            <w:r w:rsidRPr="009A01A3">
              <w:rPr>
                <w:rFonts w:ascii="Sylfaen" w:eastAsia="Sylfaen" w:hAnsi="Sylfaen" w:cs="Sylfaen"/>
                <w:b/>
                <w:spacing w:val="-3"/>
                <w:w w:val="99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b/>
                <w:w w:val="99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 w:rsidP="009A01A3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9A01A3" w:rsidRDefault="00EF1A85" w:rsidP="009A01A3">
            <w:pPr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ში</w:t>
            </w:r>
            <w:r w:rsidRPr="009A01A3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proofErr w:type="spellEnd"/>
            <w:r w:rsidRPr="009A01A3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/</w:t>
            </w:r>
            <w:proofErr w:type="spellStart"/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ო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 w:rsidP="009A01A3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-142"/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w w:val="99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b/>
                <w:spacing w:val="-3"/>
                <w:w w:val="99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ზა</w:t>
            </w:r>
            <w:r w:rsidRPr="009A01A3">
              <w:rPr>
                <w:rFonts w:ascii="Sylfaen" w:eastAsia="Sylfaen" w:hAnsi="Sylfaen" w:cs="Sylfaen"/>
                <w:b/>
                <w:spacing w:val="-3"/>
                <w:w w:val="99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b/>
                <w:w w:val="99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2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 w:rsidP="009A01A3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9A01A3" w:rsidRDefault="00EF1A85" w:rsidP="009A01A3">
            <w:pPr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პ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უხ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გე</w:t>
            </w:r>
            <w:r w:rsidRPr="009A01A3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ი</w:t>
            </w:r>
            <w:proofErr w:type="spellEnd"/>
          </w:p>
        </w:tc>
      </w:tr>
      <w:tr w:rsidR="00450556" w:rsidRPr="009A01A3" w:rsidTr="009A01A3">
        <w:trPr>
          <w:trHeight w:hRule="exact" w:val="2763"/>
        </w:trPr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>
            <w:pPr>
              <w:ind w:left="102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წყა</w:t>
            </w:r>
            <w:r w:rsidRPr="009A01A3">
              <w:rPr>
                <w:rFonts w:ascii="Sylfaen" w:eastAsia="Sylfaen" w:hAnsi="Sylfaen" w:cs="Sylfaen"/>
                <w:b/>
                <w:spacing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794CBB" w:rsidP="000E70BA">
            <w:pPr>
              <w:ind w:left="23" w:right="925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საპროექტო ტერიტორია</w:t>
            </w:r>
            <w:r w:rsidR="000E70BA">
              <w:rPr>
                <w:rFonts w:ascii="Sylfaen" w:eastAsia="Sylfaen" w:hAnsi="Sylfaen" w:cs="Sylfaen"/>
                <w:sz w:val="24"/>
                <w:szCs w:val="24"/>
                <w:lang w:val="ka-GE"/>
              </w:rPr>
              <w:t>, არხი</w:t>
            </w:r>
            <w:r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</w:t>
            </w:r>
            <w:r w:rsidR="000E70BA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და მიმდებარე უბანი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9A01A3" w:rsidRPr="009A01A3" w:rsidRDefault="00EF1A85" w:rsidP="009A01A3">
            <w:pPr>
              <w:pStyle w:val="ListParagraph"/>
              <w:numPr>
                <w:ilvl w:val="0"/>
                <w:numId w:val="7"/>
              </w:numPr>
              <w:tabs>
                <w:tab w:val="left" w:pos="1300"/>
              </w:tabs>
              <w:ind w:left="425" w:right="944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ვი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ზ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ათ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ვ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  <w:r w:rsidR="009A01A3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9A01A3" w:rsidRPr="009A01A3" w:rsidRDefault="009A01A3" w:rsidP="009A01A3">
            <w:pPr>
              <w:pStyle w:val="ListParagraph"/>
              <w:tabs>
                <w:tab w:val="left" w:pos="1300"/>
              </w:tabs>
              <w:ind w:left="425" w:right="944"/>
              <w:rPr>
                <w:rFonts w:ascii="Sylfaen" w:eastAsia="Sylfaen" w:hAnsi="Sylfaen" w:cs="Sylfaen"/>
                <w:sz w:val="24"/>
                <w:szCs w:val="24"/>
              </w:rPr>
            </w:pPr>
          </w:p>
          <w:p w:rsidR="00450556" w:rsidRPr="009A01A3" w:rsidRDefault="00EF1A85" w:rsidP="00FE113F">
            <w:pPr>
              <w:pStyle w:val="ListParagraph"/>
              <w:numPr>
                <w:ilvl w:val="0"/>
                <w:numId w:val="7"/>
              </w:numPr>
              <w:tabs>
                <w:tab w:val="left" w:pos="1300"/>
              </w:tabs>
              <w:ind w:left="425" w:right="944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მყ</w:t>
            </w:r>
            <w:r w:rsidRPr="009A01A3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ი</w:t>
            </w:r>
            <w:proofErr w:type="spellEnd"/>
            <w:r w:rsidR="00FE113F">
              <w:rPr>
                <w:rFonts w:ascii="Sylfaen" w:eastAsia="Sylfaen" w:hAnsi="Sylfaen" w:cs="Sylfaen"/>
                <w:position w:val="1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და</w:t>
            </w:r>
            <w:proofErr w:type="spellEnd"/>
            <w:r w:rsidR="00FE113F">
              <w:rPr>
                <w:rFonts w:ascii="Sylfaen" w:eastAsia="Sylfaen" w:hAnsi="Sylfaen" w:cs="Sylfaen"/>
                <w:position w:val="1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w w:val="99"/>
                <w:position w:val="1"/>
                <w:sz w:val="24"/>
                <w:szCs w:val="24"/>
              </w:rPr>
              <w:t>თ</w:t>
            </w:r>
            <w:r w:rsidRPr="009A01A3">
              <w:rPr>
                <w:rFonts w:ascii="Sylfaen" w:eastAsia="Sylfaen" w:hAnsi="Sylfaen" w:cs="Sylfaen"/>
                <w:spacing w:val="2"/>
                <w:w w:val="99"/>
                <w:position w:val="1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w w:val="99"/>
                <w:position w:val="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w w:val="99"/>
                <w:position w:val="1"/>
                <w:sz w:val="24"/>
                <w:szCs w:val="24"/>
              </w:rPr>
              <w:t>ვა</w:t>
            </w:r>
            <w:r w:rsidRPr="009A01A3">
              <w:rPr>
                <w:rFonts w:ascii="Sylfaen" w:eastAsia="Sylfaen" w:hAnsi="Sylfaen" w:cs="Sylfaen"/>
                <w:spacing w:val="2"/>
                <w:w w:val="99"/>
                <w:position w:val="1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w w:val="99"/>
                <w:position w:val="1"/>
                <w:sz w:val="24"/>
                <w:szCs w:val="24"/>
              </w:rPr>
              <w:t>ი</w:t>
            </w:r>
            <w:proofErr w:type="spellEnd"/>
            <w:r w:rsidR="009A01A3">
              <w:rPr>
                <w:rFonts w:ascii="Sylfaen" w:eastAsia="Sylfaen" w:hAnsi="Sylfaen" w:cs="Sylfaen"/>
                <w:w w:val="99"/>
                <w:position w:val="1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ჩე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w w:val="99"/>
                <w:sz w:val="24"/>
                <w:szCs w:val="24"/>
              </w:rPr>
              <w:t>კ</w:t>
            </w:r>
            <w:r w:rsidRPr="009A01A3">
              <w:rPr>
                <w:rFonts w:ascii="Sylfaen" w:eastAsia="Sylfaen" w:hAnsi="Sylfaen" w:cs="Sylfaen"/>
                <w:spacing w:val="1"/>
                <w:w w:val="99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w w:val="99"/>
                <w:sz w:val="24"/>
                <w:szCs w:val="24"/>
              </w:rPr>
              <w:t>ნტ</w:t>
            </w:r>
            <w:r w:rsidRPr="009A01A3">
              <w:rPr>
                <w:rFonts w:ascii="Sylfaen" w:eastAsia="Sylfaen" w:hAnsi="Sylfaen" w:cs="Sylfaen"/>
                <w:spacing w:val="1"/>
                <w:w w:val="99"/>
                <w:sz w:val="24"/>
                <w:szCs w:val="24"/>
              </w:rPr>
              <w:t>როლ</w:t>
            </w:r>
            <w:r w:rsidRPr="009A01A3">
              <w:rPr>
                <w:rFonts w:ascii="Sylfaen" w:eastAsia="Sylfaen" w:hAnsi="Sylfaen" w:cs="Sylfaen"/>
                <w:w w:val="99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57" w:right="68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შა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პ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ცე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შ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ყ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იე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ტთ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მყ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/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თ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ვ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ჩე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წყ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პ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13" w:right="68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წყ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ზ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უნ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ვ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ყო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ფ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</w:p>
        </w:tc>
        <w:tc>
          <w:tcPr>
            <w:tcW w:w="2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9A01A3">
            <w:pPr>
              <w:ind w:left="102"/>
              <w:rPr>
                <w:rFonts w:ascii="Sylfaen" w:eastAsia="Sylfaen" w:hAnsi="Sylfaen" w:cs="Sylfaen"/>
                <w:sz w:val="24"/>
                <w:szCs w:val="24"/>
              </w:rPr>
            </w:pPr>
            <w:r w:rsidRPr="009A01A3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,,ი/მ გივი დეკანოიძე“</w:t>
            </w:r>
          </w:p>
        </w:tc>
      </w:tr>
      <w:tr w:rsidR="00450556" w:rsidRPr="009A01A3" w:rsidTr="009A01A3">
        <w:trPr>
          <w:trHeight w:hRule="exact" w:val="1712"/>
        </w:trPr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>
            <w:pPr>
              <w:ind w:left="71" w:right="704" w:firstLine="31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b/>
                <w:spacing w:val="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გი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b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pacing w:val="2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ხი</w:t>
            </w:r>
            <w:proofErr w:type="spellEnd"/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0E70BA" w:rsidRDefault="00EF1A85" w:rsidP="000E70BA">
            <w:pPr>
              <w:ind w:left="78" w:right="705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ჩე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წყ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გი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="000E70BA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/ კონტეინერების განთავსების ადგილები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pStyle w:val="ListParagraph"/>
              <w:numPr>
                <w:ilvl w:val="0"/>
                <w:numId w:val="10"/>
              </w:numPr>
              <w:tabs>
                <w:tab w:val="left" w:pos="1300"/>
              </w:tabs>
              <w:ind w:left="567" w:right="1181" w:hanging="426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ვი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ზ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>,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57" w:right="384" w:firstLine="46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proofErr w:type="gram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პ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proofErr w:type="gram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შე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შა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თე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ლე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შე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13" w:right="65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სტა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რობ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და</w:t>
            </w:r>
            <w:proofErr w:type="spellEnd"/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შე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ჩუ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</w:p>
        </w:tc>
        <w:tc>
          <w:tcPr>
            <w:tcW w:w="2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9A01A3">
            <w:pPr>
              <w:ind w:left="102"/>
              <w:rPr>
                <w:rFonts w:ascii="Sylfaen" w:eastAsia="Sylfaen" w:hAnsi="Sylfaen" w:cs="Sylfaen"/>
                <w:sz w:val="24"/>
                <w:szCs w:val="24"/>
              </w:rPr>
            </w:pPr>
            <w:r w:rsidRPr="009A01A3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,,ი/მ გივი დეკანოიძე“</w:t>
            </w:r>
          </w:p>
        </w:tc>
      </w:tr>
      <w:tr w:rsidR="00450556" w:rsidRPr="009A01A3" w:rsidTr="009A01A3">
        <w:trPr>
          <w:trHeight w:hRule="exact" w:val="2416"/>
        </w:trPr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>
            <w:pPr>
              <w:ind w:left="102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b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ჩე</w:t>
            </w:r>
            <w:r w:rsidRPr="009A01A3">
              <w:rPr>
                <w:rFonts w:ascii="Sylfaen" w:eastAsia="Sylfaen" w:hAnsi="Sylfaen" w:cs="Sylfaen"/>
                <w:b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b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>
            <w:pPr>
              <w:ind w:left="78" w:right="844" w:firstLine="24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ჩე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გა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თა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ვ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Default="00EF1A85" w:rsidP="009A01A3">
            <w:pPr>
              <w:pStyle w:val="ListParagraph"/>
              <w:numPr>
                <w:ilvl w:val="0"/>
                <w:numId w:val="9"/>
              </w:numPr>
              <w:tabs>
                <w:tab w:val="left" w:pos="1300"/>
              </w:tabs>
              <w:ind w:left="567" w:right="944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ვი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ზ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ათ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ვ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</w:p>
          <w:p w:rsidR="009A01A3" w:rsidRPr="009A01A3" w:rsidRDefault="009A01A3" w:rsidP="009A01A3">
            <w:pPr>
              <w:pStyle w:val="ListParagraph"/>
              <w:tabs>
                <w:tab w:val="left" w:pos="1300"/>
              </w:tabs>
              <w:ind w:left="567" w:right="944"/>
              <w:rPr>
                <w:rFonts w:ascii="Sylfaen" w:eastAsia="Sylfaen" w:hAnsi="Sylfaen" w:cs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pStyle w:val="ListParagraph"/>
              <w:numPr>
                <w:ilvl w:val="0"/>
                <w:numId w:val="9"/>
              </w:numPr>
              <w:spacing w:line="260" w:lineRule="exact"/>
              <w:ind w:left="567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ჩე</w:t>
            </w:r>
            <w:r w:rsidRPr="009A01A3">
              <w:rPr>
                <w:rFonts w:ascii="Sylfaen" w:eastAsia="Sylfaen" w:hAnsi="Sylfaen" w:cs="Sylfaen"/>
                <w:spacing w:val="2"/>
                <w:position w:val="1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pacing w:val="29"/>
                <w:position w:val="1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2"/>
                <w:position w:val="1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</w:rPr>
              <w:t>ჯ</w:t>
            </w:r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3"/>
                <w:position w:val="1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ს</w:t>
            </w:r>
            <w:proofErr w:type="spellEnd"/>
            <w:r w:rsidR="009A01A3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w w:val="99"/>
                <w:position w:val="1"/>
                <w:sz w:val="24"/>
                <w:szCs w:val="24"/>
              </w:rPr>
              <w:t>კ</w:t>
            </w:r>
            <w:r w:rsidRPr="009A01A3">
              <w:rPr>
                <w:rFonts w:ascii="Sylfaen" w:eastAsia="Sylfaen" w:hAnsi="Sylfaen" w:cs="Sylfaen"/>
                <w:spacing w:val="1"/>
                <w:w w:val="99"/>
                <w:position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w w:val="99"/>
                <w:position w:val="1"/>
                <w:sz w:val="24"/>
                <w:szCs w:val="24"/>
              </w:rPr>
              <w:t>ნტ</w:t>
            </w:r>
            <w:r w:rsidRPr="009A01A3">
              <w:rPr>
                <w:rFonts w:ascii="Sylfaen" w:eastAsia="Sylfaen" w:hAnsi="Sylfaen" w:cs="Sylfaen"/>
                <w:spacing w:val="1"/>
                <w:w w:val="99"/>
                <w:position w:val="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spacing w:val="-1"/>
                <w:w w:val="99"/>
                <w:position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w w:val="99"/>
                <w:position w:val="1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 w:rsidP="009A01A3">
            <w:pPr>
              <w:spacing w:before="2" w:line="120" w:lineRule="exact"/>
              <w:jc w:val="center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102" w:right="284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მუდ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ვი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 w:rsidP="009A01A3">
            <w:pPr>
              <w:spacing w:before="2" w:line="120" w:lineRule="exact"/>
              <w:jc w:val="center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13" w:right="68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 </w:t>
            </w:r>
            <w:r w:rsidRPr="009A01A3">
              <w:rPr>
                <w:rFonts w:ascii="Sylfaen" w:eastAsia="Sylfaen" w:hAnsi="Sylfaen" w:cs="Sylfaen"/>
                <w:spacing w:val="44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 </w:t>
            </w:r>
            <w:r w:rsidRPr="009A01A3">
              <w:rPr>
                <w:rFonts w:ascii="Sylfaen" w:eastAsia="Sylfaen" w:hAnsi="Sylfaen" w:cs="Sylfae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წყ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ც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ვა</w:t>
            </w:r>
            <w:proofErr w:type="spellEnd"/>
          </w:p>
        </w:tc>
        <w:tc>
          <w:tcPr>
            <w:tcW w:w="2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9A01A3">
            <w:pPr>
              <w:ind w:left="42"/>
              <w:rPr>
                <w:rFonts w:ascii="Sylfaen" w:eastAsia="Sylfaen" w:hAnsi="Sylfaen" w:cs="Sylfaen"/>
                <w:sz w:val="24"/>
                <w:szCs w:val="24"/>
              </w:rPr>
            </w:pPr>
            <w:r w:rsidRPr="009A01A3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,,ი/მ გივი დეკანოიძე“</w:t>
            </w:r>
          </w:p>
        </w:tc>
      </w:tr>
      <w:tr w:rsidR="00450556" w:rsidRPr="009A01A3" w:rsidTr="009A01A3">
        <w:trPr>
          <w:trHeight w:hRule="exact" w:val="2110"/>
        </w:trPr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>
            <w:pPr>
              <w:ind w:left="71" w:right="293" w:firstLine="31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შ</w:t>
            </w:r>
            <w:r w:rsidRPr="009A01A3">
              <w:rPr>
                <w:rFonts w:ascii="Sylfaen" w:eastAsia="Sylfaen" w:hAnsi="Sylfaen" w:cs="Sylfaen"/>
                <w:b/>
                <w:spacing w:val="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უს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b/>
                <w:spacing w:val="1"/>
                <w:sz w:val="24"/>
                <w:szCs w:val="24"/>
              </w:rPr>
              <w:t>ფრთ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ხოება</w:t>
            </w:r>
            <w:proofErr w:type="spellEnd"/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>
            <w:pPr>
              <w:ind w:left="78" w:right="870" w:firstLine="24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შა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თ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pStyle w:val="ListParagraph"/>
              <w:numPr>
                <w:ilvl w:val="0"/>
                <w:numId w:val="11"/>
              </w:numPr>
              <w:tabs>
                <w:tab w:val="left" w:pos="820"/>
              </w:tabs>
              <w:ind w:left="425" w:right="70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პ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ც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ვის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აშ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ბობ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133" w:right="353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პ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13" w:right="157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ვმატ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ზ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თა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ვ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ბა</w:t>
            </w:r>
            <w:proofErr w:type="spellEnd"/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/</w:t>
            </w:r>
            <w:proofErr w:type="spellStart"/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ზ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ც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</w:p>
        </w:tc>
        <w:tc>
          <w:tcPr>
            <w:tcW w:w="2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9A01A3">
            <w:pPr>
              <w:ind w:left="102"/>
              <w:rPr>
                <w:rFonts w:ascii="Sylfaen" w:eastAsia="Sylfaen" w:hAnsi="Sylfaen" w:cs="Sylfaen"/>
                <w:sz w:val="24"/>
                <w:szCs w:val="24"/>
              </w:rPr>
            </w:pPr>
            <w:r w:rsidRPr="009A01A3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,,ი/მ გივი დეკანოიძე“</w:t>
            </w:r>
          </w:p>
        </w:tc>
      </w:tr>
      <w:tr w:rsidR="00794CBB" w:rsidRPr="009A01A3" w:rsidTr="00794CBB">
        <w:trPr>
          <w:trHeight w:hRule="exact" w:val="2721"/>
        </w:trPr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CBB" w:rsidRPr="009A01A3" w:rsidRDefault="00794CBB" w:rsidP="00794CBB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794CBB" w:rsidRPr="00794CBB" w:rsidRDefault="00794CBB" w:rsidP="00794CBB">
            <w:pPr>
              <w:ind w:left="71" w:right="293" w:firstLine="31"/>
              <w:rPr>
                <w:rFonts w:ascii="Sylfaen" w:eastAsia="Sylfaen" w:hAnsi="Sylfaen" w:cs="Sylfaen"/>
                <w:b/>
                <w:sz w:val="24"/>
                <w:szCs w:val="24"/>
                <w:lang w:val="ka-GE"/>
              </w:rPr>
            </w:pPr>
            <w:r>
              <w:rPr>
                <w:rFonts w:ascii="Sylfaen" w:eastAsia="Sylfaen" w:hAnsi="Sylfaen" w:cs="Sylfaen"/>
                <w:b/>
                <w:spacing w:val="-1"/>
                <w:sz w:val="24"/>
                <w:szCs w:val="24"/>
                <w:lang w:val="ka-GE"/>
              </w:rPr>
              <w:t>მძიმე ტექნიკა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CBB" w:rsidRPr="009A01A3" w:rsidRDefault="00794CBB" w:rsidP="00794CBB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794CBB" w:rsidRPr="009A01A3" w:rsidRDefault="00794CBB" w:rsidP="00794CBB">
            <w:pPr>
              <w:ind w:left="78" w:right="870" w:firstLine="24"/>
              <w:rPr>
                <w:rFonts w:ascii="Sylfaen" w:eastAsia="Sylfaen" w:hAnsi="Sylfaen" w:cs="Sylfaen"/>
                <w:sz w:val="24"/>
                <w:szCs w:val="24"/>
              </w:rPr>
            </w:pPr>
            <w:r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საპროექტო ტერიტორია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CBB" w:rsidRPr="009A01A3" w:rsidRDefault="00794CBB" w:rsidP="00794CBB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794CBB" w:rsidRDefault="00794CBB" w:rsidP="00794CBB">
            <w:pPr>
              <w:pStyle w:val="ListParagraph"/>
              <w:numPr>
                <w:ilvl w:val="0"/>
                <w:numId w:val="11"/>
              </w:numPr>
              <w:ind w:left="425" w:right="944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ვი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ზ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ათ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ვ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</w:p>
          <w:p w:rsidR="00794CBB" w:rsidRDefault="00794CBB" w:rsidP="00794CBB">
            <w:pPr>
              <w:pStyle w:val="ListParagraph"/>
              <w:ind w:left="425" w:right="944"/>
              <w:rPr>
                <w:rFonts w:ascii="Sylfaen" w:eastAsia="Sylfaen" w:hAnsi="Sylfaen" w:cs="Sylfaen"/>
                <w:sz w:val="24"/>
                <w:szCs w:val="24"/>
              </w:rPr>
            </w:pPr>
          </w:p>
          <w:p w:rsidR="00794CBB" w:rsidRPr="009A01A3" w:rsidRDefault="00794CBB" w:rsidP="00794CBB">
            <w:pPr>
              <w:pStyle w:val="ListParagraph"/>
              <w:numPr>
                <w:ilvl w:val="0"/>
                <w:numId w:val="11"/>
              </w:numPr>
              <w:tabs>
                <w:tab w:val="left" w:pos="820"/>
              </w:tabs>
              <w:ind w:left="425" w:right="70"/>
              <w:rPr>
                <w:rFonts w:ascii="Sylfaen" w:eastAsia="Sylfaen" w:hAnsi="Sylfaen" w:cs="Sylfaen"/>
                <w:sz w:val="24"/>
                <w:szCs w:val="24"/>
              </w:rPr>
            </w:pPr>
            <w:r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მძიმე ტექნიკის შემოწმება მუშაობის დაწყებამდე და დასრულებისას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CBB" w:rsidRPr="009A01A3" w:rsidRDefault="00794CBB" w:rsidP="00794CBB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794CBB" w:rsidRPr="009A01A3" w:rsidRDefault="00794CBB" w:rsidP="00794CBB">
            <w:pPr>
              <w:ind w:left="133" w:right="353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r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ტბორის მოწყობისას მუდმივი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CBB" w:rsidRPr="009A01A3" w:rsidRDefault="00794CBB" w:rsidP="00794CBB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794CBB" w:rsidRDefault="00794CBB" w:rsidP="00794CBB">
            <w:pPr>
              <w:ind w:left="13" w:right="157"/>
              <w:jc w:val="center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  <w:r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წყ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ც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ვა</w:t>
            </w:r>
            <w:proofErr w:type="spellEnd"/>
            <w:r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/ </w:t>
            </w:r>
          </w:p>
          <w:p w:rsidR="00794CBB" w:rsidRPr="00794CBB" w:rsidRDefault="00794CBB" w:rsidP="00794CBB">
            <w:pPr>
              <w:ind w:left="13" w:right="157"/>
              <w:jc w:val="center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დაბინძურების პრევენცია</w:t>
            </w:r>
          </w:p>
        </w:tc>
        <w:tc>
          <w:tcPr>
            <w:tcW w:w="2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CBB" w:rsidRPr="009A01A3" w:rsidRDefault="00794CBB" w:rsidP="00794CBB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794CBB" w:rsidRPr="009A01A3" w:rsidRDefault="00794CBB" w:rsidP="00794CBB">
            <w:pPr>
              <w:ind w:left="102"/>
              <w:rPr>
                <w:rFonts w:ascii="Sylfaen" w:eastAsia="Sylfaen" w:hAnsi="Sylfaen" w:cs="Sylfaen"/>
                <w:sz w:val="24"/>
                <w:szCs w:val="24"/>
              </w:rPr>
            </w:pPr>
            <w:r w:rsidRPr="009A01A3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,,ი/მ გივი დეკანოიძე“</w:t>
            </w:r>
          </w:p>
        </w:tc>
      </w:tr>
    </w:tbl>
    <w:p w:rsidR="00450556" w:rsidRPr="009A01A3" w:rsidRDefault="00450556">
      <w:pPr>
        <w:spacing w:line="200" w:lineRule="exact"/>
        <w:rPr>
          <w:rFonts w:ascii="Sylfaen" w:hAnsi="Sylfaen"/>
          <w:sz w:val="24"/>
          <w:szCs w:val="24"/>
        </w:rPr>
      </w:pPr>
    </w:p>
    <w:sectPr w:rsidR="00450556" w:rsidRPr="009A01A3" w:rsidSect="009A01A3">
      <w:footerReference w:type="default" r:id="rId7"/>
      <w:pgSz w:w="23814" w:h="16839" w:orient="landscape" w:code="8"/>
      <w:pgMar w:top="1040" w:right="2268" w:bottom="1040" w:left="280" w:header="0" w:footer="747" w:gutter="0"/>
      <w:pgNumType w:start="9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3B4" w:rsidRDefault="00BB53B4">
      <w:r>
        <w:separator/>
      </w:r>
    </w:p>
  </w:endnote>
  <w:endnote w:type="continuationSeparator" w:id="0">
    <w:p w:rsidR="00BB53B4" w:rsidRDefault="00BB5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607" w:rsidRDefault="001F7607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3B4" w:rsidRDefault="00BB53B4">
      <w:r>
        <w:separator/>
      </w:r>
    </w:p>
  </w:footnote>
  <w:footnote w:type="continuationSeparator" w:id="0">
    <w:p w:rsidR="00BB53B4" w:rsidRDefault="00BB5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560C2"/>
    <w:multiLevelType w:val="multilevel"/>
    <w:tmpl w:val="6BA61F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9F33549"/>
    <w:multiLevelType w:val="hybridMultilevel"/>
    <w:tmpl w:val="C0AC0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33AB8"/>
    <w:multiLevelType w:val="hybridMultilevel"/>
    <w:tmpl w:val="EAA8EA0E"/>
    <w:lvl w:ilvl="0" w:tplc="2A9C2964">
      <w:numFmt w:val="bullet"/>
      <w:lvlText w:val=""/>
      <w:lvlJc w:val="left"/>
      <w:pPr>
        <w:ind w:left="931" w:hanging="405"/>
      </w:pPr>
      <w:rPr>
        <w:rFonts w:ascii="Sylfaen" w:eastAsia="Symbol" w:hAnsi="Sylfaen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53873"/>
    <w:multiLevelType w:val="hybridMultilevel"/>
    <w:tmpl w:val="B81CB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8A6550"/>
    <w:multiLevelType w:val="hybridMultilevel"/>
    <w:tmpl w:val="ED9E70C6"/>
    <w:lvl w:ilvl="0" w:tplc="04090001">
      <w:start w:val="1"/>
      <w:numFmt w:val="bullet"/>
      <w:lvlText w:val=""/>
      <w:lvlJc w:val="left"/>
      <w:pPr>
        <w:ind w:left="931" w:hanging="40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112EC"/>
    <w:multiLevelType w:val="hybridMultilevel"/>
    <w:tmpl w:val="188E57EC"/>
    <w:lvl w:ilvl="0" w:tplc="0409000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9" w:hanging="360"/>
      </w:pPr>
      <w:rPr>
        <w:rFonts w:ascii="Wingdings" w:hAnsi="Wingdings" w:hint="default"/>
      </w:rPr>
    </w:lvl>
  </w:abstractNum>
  <w:abstractNum w:abstractNumId="6" w15:restartNumberingAfterBreak="0">
    <w:nsid w:val="411B65EE"/>
    <w:multiLevelType w:val="hybridMultilevel"/>
    <w:tmpl w:val="6CB0FA40"/>
    <w:lvl w:ilvl="0" w:tplc="2A9C2964">
      <w:numFmt w:val="bullet"/>
      <w:lvlText w:val=""/>
      <w:lvlJc w:val="left"/>
      <w:pPr>
        <w:ind w:left="931" w:hanging="405"/>
      </w:pPr>
      <w:rPr>
        <w:rFonts w:ascii="Sylfaen" w:eastAsia="Symbol" w:hAnsi="Sylfaen" w:cs="Symbol" w:hint="default"/>
      </w:rPr>
    </w:lvl>
    <w:lvl w:ilvl="1" w:tplc="040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7" w15:restartNumberingAfterBreak="0">
    <w:nsid w:val="41E12061"/>
    <w:multiLevelType w:val="hybridMultilevel"/>
    <w:tmpl w:val="A4D28B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2727E"/>
    <w:multiLevelType w:val="hybridMultilevel"/>
    <w:tmpl w:val="4846F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A3508"/>
    <w:multiLevelType w:val="hybridMultilevel"/>
    <w:tmpl w:val="18C6EA7A"/>
    <w:lvl w:ilvl="0" w:tplc="04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611522B9"/>
    <w:multiLevelType w:val="hybridMultilevel"/>
    <w:tmpl w:val="BAA28C26"/>
    <w:lvl w:ilvl="0" w:tplc="04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73B70736"/>
    <w:multiLevelType w:val="hybridMultilevel"/>
    <w:tmpl w:val="A5F4EA4E"/>
    <w:lvl w:ilvl="0" w:tplc="06B82EEE">
      <w:numFmt w:val="bullet"/>
      <w:lvlText w:val=""/>
      <w:lvlJc w:val="left"/>
      <w:pPr>
        <w:ind w:left="1309" w:hanging="360"/>
      </w:pPr>
      <w:rPr>
        <w:rFonts w:ascii="Sylfaen" w:eastAsia="Symbol" w:hAnsi="Sylfaen" w:cs="Symbol" w:hint="default"/>
      </w:rPr>
    </w:lvl>
    <w:lvl w:ilvl="1" w:tplc="0409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8"/>
  </w:num>
  <w:num w:numId="8">
    <w:abstractNumId w:val="11"/>
  </w:num>
  <w:num w:numId="9">
    <w:abstractNumId w:val="3"/>
  </w:num>
  <w:num w:numId="10">
    <w:abstractNumId w:val="5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556"/>
    <w:rsid w:val="00002E57"/>
    <w:rsid w:val="000A3ED9"/>
    <w:rsid w:val="000E70BA"/>
    <w:rsid w:val="000E7491"/>
    <w:rsid w:val="001F7607"/>
    <w:rsid w:val="00450556"/>
    <w:rsid w:val="004C5C72"/>
    <w:rsid w:val="005752B2"/>
    <w:rsid w:val="00735F64"/>
    <w:rsid w:val="00794CBB"/>
    <w:rsid w:val="00984E04"/>
    <w:rsid w:val="009A01A3"/>
    <w:rsid w:val="00BB53B4"/>
    <w:rsid w:val="00C524B6"/>
    <w:rsid w:val="00CE34F1"/>
    <w:rsid w:val="00E95D62"/>
    <w:rsid w:val="00EA01E6"/>
    <w:rsid w:val="00EF1A85"/>
    <w:rsid w:val="00F96DB7"/>
    <w:rsid w:val="00FE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0E961D-FA56-4372-AE4D-13690EE14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84E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4E04"/>
  </w:style>
  <w:style w:type="paragraph" w:styleId="Footer">
    <w:name w:val="footer"/>
    <w:basedOn w:val="Normal"/>
    <w:link w:val="FooterChar"/>
    <w:uiPriority w:val="99"/>
    <w:unhideWhenUsed/>
    <w:rsid w:val="00984E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E04"/>
  </w:style>
  <w:style w:type="paragraph" w:styleId="ListParagraph">
    <w:name w:val="List Paragraph"/>
    <w:basedOn w:val="Normal"/>
    <w:uiPriority w:val="34"/>
    <w:qFormat/>
    <w:rsid w:val="001F7607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qFormat/>
    <w:rsid w:val="001F7607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F7607"/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0E70BA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0E70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70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Diana</cp:lastModifiedBy>
  <cp:revision>13</cp:revision>
  <dcterms:created xsi:type="dcterms:W3CDTF">2021-07-28T15:19:00Z</dcterms:created>
  <dcterms:modified xsi:type="dcterms:W3CDTF">2021-08-21T17:36:00Z</dcterms:modified>
</cp:coreProperties>
</file>